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6662B9F" w14:textId="77777777"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14:paraId="18A415FB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14:paraId="69EBFFE5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14:paraId="1DC4D97F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23D8A6CB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4983826D" w14:textId="77777777"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</w:t>
      </w:r>
      <w:r w:rsidR="009069DA">
        <w:rPr>
          <w:rFonts w:ascii="Arial" w:hAnsi="Arial" w:cs="Arial"/>
          <w:b/>
          <w:lang w:val="sl-SI"/>
        </w:rPr>
        <w:t>16</w:t>
      </w:r>
      <w:r w:rsidR="00C70CFC" w:rsidRPr="006B13FB">
        <w:rPr>
          <w:rFonts w:ascii="Arial" w:hAnsi="Arial" w:cs="Arial"/>
          <w:b/>
          <w:lang w:val="sl-SI"/>
        </w:rPr>
        <w:t>/2021</w:t>
      </w:r>
      <w:r w:rsidRPr="006B13FB">
        <w:rPr>
          <w:rFonts w:ascii="Arial" w:hAnsi="Arial" w:cs="Arial"/>
          <w:lang w:val="sl-SI"/>
        </w:rPr>
        <w:t xml:space="preserve">, katerega predmet je </w:t>
      </w:r>
      <w:r w:rsidR="009069DA" w:rsidRPr="003B5D92">
        <w:rPr>
          <w:rFonts w:ascii="Arial" w:hAnsi="Arial" w:cs="Arial"/>
          <w:b/>
          <w:bCs/>
          <w:lang w:val="sl-SI"/>
        </w:rPr>
        <w:t>izgradnja, vzpostavitev in vzdrževanje probacijskega informacijskega sistema (ProbIS)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14:paraId="552F70C7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0672B0" w14:textId="77777777"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14:paraId="4A6A8F19" w14:textId="77777777"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14:paraId="5CF46E9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75007EA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F07E54C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14:paraId="109EDC4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843C331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4AA3FFF3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14:paraId="5557C1C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9746E53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42B92F4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2AF523C8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2B213B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4AA0E59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7AEC263F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96A7305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3CB459C" w14:textId="77777777"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83A2D64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86378" w14:paraId="5E836AEF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8445AF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D721BB8" w14:textId="77777777"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14:paraId="1D9E572F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(konzorcijska pogodba mora biti priložena ponudbi)</w:t>
            </w:r>
          </w:p>
        </w:tc>
      </w:tr>
    </w:tbl>
    <w:p w14:paraId="72AA29E3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14:paraId="0515EC38" w14:textId="77777777"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513D279" w14:textId="6FDA2F7E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Izjavljamo, da naša družba (gospodarski subjekt) ni povezana s funkcionarjem</w:t>
      </w:r>
      <w:r w:rsidR="00686378">
        <w:rPr>
          <w:rFonts w:ascii="Arial" w:hAnsi="Arial" w:cs="Arial"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6B13FB" w:rsidRPr="006B13FB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6B13FB" w:rsidRPr="006B13FB">
        <w:rPr>
          <w:rFonts w:ascii="Arial" w:hAnsi="Arial" w:cs="Arial"/>
          <w:shd w:val="clear" w:color="auto" w:fill="FFFFFF"/>
          <w:lang w:val="sl-SI"/>
        </w:rPr>
        <w:t xml:space="preserve">; </w:t>
      </w:r>
      <w:r w:rsidR="006B13FB" w:rsidRPr="006B13FB">
        <w:rPr>
          <w:rFonts w:ascii="Arial" w:hAnsi="Arial" w:cs="Arial"/>
          <w:lang w:val="sl-SI"/>
        </w:rPr>
        <w:t>ZIntPK)</w:t>
      </w:r>
      <w:r w:rsidRPr="006B13FB">
        <w:rPr>
          <w:rFonts w:ascii="Arial" w:hAnsi="Arial" w:cs="Arial"/>
          <w:lang w:val="sl-SI"/>
        </w:rPr>
        <w:t>.</w:t>
      </w:r>
    </w:p>
    <w:p w14:paraId="547E334A" w14:textId="77777777"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088274BA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0FC4CB0E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0BAE9681" w14:textId="77777777"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14:paraId="43D0921A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3381D4F9" w14:textId="77777777"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16D43305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14:paraId="65B60322" w14:textId="77777777"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09766" w14:textId="77777777" w:rsidR="00834B65" w:rsidRDefault="00834B65">
      <w:r>
        <w:separator/>
      </w:r>
    </w:p>
  </w:endnote>
  <w:endnote w:type="continuationSeparator" w:id="0">
    <w:p w14:paraId="1BD48F7D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BDC30" w14:textId="77777777" w:rsidR="00790D22" w:rsidRDefault="00790D2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E9F1" w14:textId="77777777" w:rsidR="007357EB" w:rsidRDefault="007357EB">
    <w:pPr>
      <w:pStyle w:val="Noga"/>
    </w:pPr>
  </w:p>
  <w:p w14:paraId="1E79A229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9FFC1" w14:textId="77777777" w:rsidR="00790D22" w:rsidRDefault="00790D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311A9" w14:textId="77777777" w:rsidR="00834B65" w:rsidRDefault="00834B65">
      <w:r>
        <w:separator/>
      </w:r>
    </w:p>
  </w:footnote>
  <w:footnote w:type="continuationSeparator" w:id="0">
    <w:p w14:paraId="5343AEFE" w14:textId="77777777" w:rsidR="00834B65" w:rsidRDefault="0083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51324" w14:textId="77777777" w:rsidR="00790D22" w:rsidRDefault="00790D2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67D09" w14:textId="77777777" w:rsidR="007357EB" w:rsidRDefault="00790D22">
    <w:pPr>
      <w:rPr>
        <w:lang w:val="sl-SI" w:eastAsia="sl-SI"/>
      </w:rPr>
    </w:pPr>
    <w:r>
      <w:rPr>
        <w:noProof/>
        <w:lang w:eastAsia="sl-SI"/>
      </w:rPr>
      <w:drawing>
        <wp:inline distT="0" distB="0" distL="0" distR="0" wp14:anchorId="2AE3E0B1" wp14:editId="032F9DC0">
          <wp:extent cx="4798956" cy="589819"/>
          <wp:effectExtent l="0" t="0" r="190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4033" cy="617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478E06" w14:textId="77777777" w:rsidR="00790D22" w:rsidRDefault="00790D22">
    <w:pPr>
      <w:rPr>
        <w:lang w:val="sl-SI" w:eastAsia="sl-SI"/>
      </w:rPr>
    </w:pPr>
  </w:p>
  <w:p w14:paraId="47204828" w14:textId="77777777"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14:paraId="3C7D076A" w14:textId="77777777" w:rsidR="007357EB" w:rsidRDefault="007357E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004F8" w14:textId="77777777" w:rsidR="00790D22" w:rsidRDefault="00790D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06748"/>
    <w:rsid w:val="003607B2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7456E"/>
    <w:rsid w:val="00686378"/>
    <w:rsid w:val="006B13FB"/>
    <w:rsid w:val="007357EB"/>
    <w:rsid w:val="00761915"/>
    <w:rsid w:val="00790D22"/>
    <w:rsid w:val="00834B65"/>
    <w:rsid w:val="00857F77"/>
    <w:rsid w:val="008C07FB"/>
    <w:rsid w:val="008E05DD"/>
    <w:rsid w:val="0090040C"/>
    <w:rsid w:val="009069DA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082EFA05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306748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3</cp:revision>
  <cp:lastPrinted>2014-06-19T09:00:00Z</cp:lastPrinted>
  <dcterms:created xsi:type="dcterms:W3CDTF">2021-06-16T07:11:00Z</dcterms:created>
  <dcterms:modified xsi:type="dcterms:W3CDTF">2021-06-17T06:29:00Z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